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20A73" w14:textId="77777777" w:rsidR="001139C8" w:rsidRPr="001139C8" w:rsidRDefault="001139C8">
      <w:pPr>
        <w:spacing w:before="1"/>
        <w:ind w:left="2926" w:right="3007"/>
        <w:jc w:val="center"/>
        <w:rPr>
          <w:rFonts w:asciiTheme="minorHAnsi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Raife Gonzalez</w:t>
      </w:r>
    </w:p>
    <w:p w14:paraId="3CA260F0" w14:textId="74658728" w:rsidR="00EE0F81" w:rsidRPr="001139C8" w:rsidRDefault="001139C8">
      <w:pPr>
        <w:spacing w:before="1"/>
        <w:ind w:left="2926" w:right="3007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hyperlink r:id="rId5">
        <w:r w:rsidRPr="001139C8">
          <w:rPr>
            <w:rFonts w:asciiTheme="minorHAnsi" w:eastAsia="Bookman Old Style" w:hAnsiTheme="minorHAnsi" w:cstheme="minorHAnsi"/>
            <w:spacing w:val="1"/>
            <w:sz w:val="22"/>
            <w:szCs w:val="22"/>
          </w:rPr>
          <w:t xml:space="preserve"> </w:t>
        </w:r>
        <w:r w:rsidRPr="001139C8">
          <w:rPr>
            <w:rFonts w:asciiTheme="minorHAnsi" w:hAnsiTheme="minorHAnsi" w:cstheme="minorHAnsi"/>
            <w:spacing w:val="-5"/>
            <w:w w:val="150"/>
            <w:sz w:val="22"/>
            <w:szCs w:val="22"/>
          </w:rPr>
          <w:t xml:space="preserve"> </w:t>
        </w:r>
        <w:r w:rsidRPr="001139C8">
          <w:rPr>
            <w:rFonts w:asciiTheme="minorHAnsi" w:eastAsia="Bookman Old Style" w:hAnsiTheme="minorHAnsi" w:cstheme="minorHAnsi"/>
            <w:sz w:val="22"/>
            <w:szCs w:val="22"/>
          </w:rPr>
          <w:t>800.991.5187</w:t>
        </w:r>
      </w:hyperlink>
    </w:p>
    <w:p w14:paraId="3C6DAF3B" w14:textId="0EC6A7F9" w:rsidR="00EE0F81" w:rsidRPr="001139C8" w:rsidRDefault="001139C8">
      <w:pPr>
        <w:spacing w:line="280" w:lineRule="exact"/>
        <w:ind w:left="3513" w:right="359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z w:val="22"/>
          <w:szCs w:val="22"/>
        </w:rPr>
        <w:t>PO Box 1673 Callahan, FL 32011</w:t>
      </w:r>
    </w:p>
    <w:p w14:paraId="7626A1E4" w14:textId="5A7923F6" w:rsidR="001139C8" w:rsidRPr="001139C8" w:rsidRDefault="001139C8">
      <w:pPr>
        <w:spacing w:line="280" w:lineRule="exact"/>
        <w:ind w:left="3513" w:right="359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z w:val="22"/>
          <w:szCs w:val="22"/>
        </w:rPr>
        <w:t>raife@gmail.com</w:t>
      </w:r>
    </w:p>
    <w:p w14:paraId="56E82E51" w14:textId="77777777" w:rsidR="00EE0F81" w:rsidRPr="001139C8" w:rsidRDefault="00EE0F81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445C8FF" w14:textId="77777777" w:rsidR="00EE0F81" w:rsidRPr="001139C8" w:rsidRDefault="001139C8">
      <w:pPr>
        <w:spacing w:before="16"/>
        <w:ind w:left="2804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RETAIL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 xml:space="preserve">| OPERATIONS | SALES 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pacing w:val="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AGER</w:t>
      </w:r>
    </w:p>
    <w:p w14:paraId="243CA3DF" w14:textId="77777777" w:rsidR="00EE0F81" w:rsidRPr="001139C8" w:rsidRDefault="00EE0F81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567758F" w14:textId="75FEEDDB" w:rsidR="00EE0F81" w:rsidRPr="001139C8" w:rsidRDefault="001139C8">
      <w:pPr>
        <w:ind w:left="12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li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en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-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iv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en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q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li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-f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il </w:t>
      </w:r>
      <w:r w:rsidRPr="001139C8">
        <w:rPr>
          <w:rFonts w:asciiTheme="minorHAnsi" w:eastAsia="Bookman Old Style" w:hAnsiTheme="minorHAnsi" w:cstheme="minorHAnsi"/>
          <w:b/>
          <w:i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r wi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pro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k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i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 xml:space="preserve">d of 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op</w:t>
      </w:r>
      <w:r w:rsidRPr="001139C8">
        <w:rPr>
          <w:rFonts w:asciiTheme="minorHAnsi" w:eastAsia="Bookman Old Style" w:hAnsiTheme="minorHAnsi" w:cstheme="minorHAnsi"/>
          <w:b/>
          <w:i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i/>
          <w:spacing w:val="-2"/>
          <w:sz w:val="22"/>
          <w:szCs w:val="22"/>
        </w:rPr>
        <w:t>rf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or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b/>
          <w:i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i/>
          <w:spacing w:val="-1"/>
          <w:sz w:val="22"/>
          <w:szCs w:val="22"/>
        </w:rPr>
        <w:t>nc</w:t>
      </w:r>
      <w:r w:rsidRPr="001139C8">
        <w:rPr>
          <w:rFonts w:asciiTheme="minorHAnsi" w:eastAsia="Bookman Old Style" w:hAnsiTheme="minorHAnsi" w:cstheme="minorHAnsi"/>
          <w:b/>
          <w:i/>
          <w:sz w:val="22"/>
          <w:szCs w:val="22"/>
        </w:rPr>
        <w:t>e</w:t>
      </w:r>
    </w:p>
    <w:p w14:paraId="2D15B6BB" w14:textId="77777777" w:rsidR="00EE0F81" w:rsidRPr="001139C8" w:rsidRDefault="00EE0F81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350FFE39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98A5D3" w14:textId="4FF7F327" w:rsidR="00EE0F81" w:rsidRPr="001139C8" w:rsidRDefault="001139C8">
      <w:pPr>
        <w:spacing w:before="19"/>
        <w:ind w:left="120" w:right="73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 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rof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t.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 ev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zes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es ca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ng 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 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s.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nt 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r 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7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es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ts.</w:t>
      </w:r>
    </w:p>
    <w:p w14:paraId="63BBC1AF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023390" w14:textId="77777777" w:rsidR="00EE0F81" w:rsidRPr="001139C8" w:rsidRDefault="001139C8" w:rsidP="001139C8">
      <w:pPr>
        <w:spacing w:before="20"/>
        <w:ind w:left="3600" w:right="4043" w:firstLine="72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Co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Kn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dge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Ski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ll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s</w:t>
      </w:r>
    </w:p>
    <w:p w14:paraId="3080DEC0" w14:textId="77777777" w:rsidR="00EE0F81" w:rsidRPr="001139C8" w:rsidRDefault="00EE0F81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5AEE3182" w14:textId="6FBEC016" w:rsidR="00EE0F81" w:rsidRPr="001139C8" w:rsidRDefault="001139C8" w:rsidP="001139C8">
      <w:pPr>
        <w:ind w:left="1440" w:right="1942" w:firstLine="72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etail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&amp;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spacing w:val="-5"/>
          <w:w w:val="13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ns</w:t>
      </w:r>
    </w:p>
    <w:p w14:paraId="7EEE262F" w14:textId="03DBF8DE" w:rsidR="00EE0F81" w:rsidRPr="001139C8" w:rsidRDefault="001139C8" w:rsidP="001139C8">
      <w:pPr>
        <w:spacing w:before="99"/>
        <w:ind w:left="720" w:right="1452" w:firstLine="72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ng &amp;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gn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hi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68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spacing w:val="3"/>
          <w:w w:val="13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ng</w:t>
      </w:r>
    </w:p>
    <w:p w14:paraId="113BD0BD" w14:textId="28E70D47" w:rsidR="00EE0F81" w:rsidRPr="001139C8" w:rsidRDefault="001139C8" w:rsidP="001139C8">
      <w:pPr>
        <w:spacing w:before="99"/>
        <w:ind w:left="720" w:right="1373" w:firstLine="720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 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ss </w:t>
      </w:r>
      <w:r w:rsidRPr="001139C8">
        <w:rPr>
          <w:rFonts w:asciiTheme="minorHAnsi" w:eastAsia="Bookman Old Style" w:hAnsiTheme="minorHAnsi" w:cstheme="minorHAnsi"/>
          <w:spacing w:val="8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spacing w:val="3"/>
          <w:w w:val="13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ss 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68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spacing w:val="-2"/>
          <w:w w:val="13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</w:p>
    <w:p w14:paraId="70DC48F4" w14:textId="77777777" w:rsidR="00EE0F81" w:rsidRPr="001139C8" w:rsidRDefault="00EE0F81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4AA8AAE0" w14:textId="42F53236" w:rsidR="00EE0F81" w:rsidRPr="001139C8" w:rsidRDefault="001139C8" w:rsidP="001139C8">
      <w:pPr>
        <w:spacing w:before="16"/>
        <w:ind w:left="3651" w:firstLine="669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PROFESSIONAL EXPERIENCE</w:t>
      </w:r>
    </w:p>
    <w:p w14:paraId="43B02BA4" w14:textId="77777777" w:rsidR="00EE0F81" w:rsidRPr="001139C8" w:rsidRDefault="001139C8">
      <w:pPr>
        <w:spacing w:before="20" w:line="240" w:lineRule="exact"/>
        <w:ind w:left="120" w:right="162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ood</w:t>
      </w:r>
      <w:r w:rsidRPr="001139C8">
        <w:rPr>
          <w:rFonts w:asciiTheme="minorHAnsi" w:eastAsia="Bookman Old Style" w:hAnsiTheme="minorHAnsi" w:cstheme="minorHAnsi"/>
          <w:b/>
          <w:spacing w:val="1"/>
          <w:position w:val="-1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-3"/>
          <w:position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king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Wareh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ou</w:t>
      </w:r>
      <w:r w:rsidRPr="001139C8">
        <w:rPr>
          <w:rFonts w:asciiTheme="minorHAnsi" w:eastAsia="Bookman Old Style" w:hAnsiTheme="minorHAnsi" w:cstheme="minorHAnsi"/>
          <w:b/>
          <w:spacing w:val="1"/>
          <w:position w:val="-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e,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2"/>
          <w:position w:val="-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b/>
          <w:spacing w:val="-1"/>
          <w:position w:val="-1"/>
          <w:sz w:val="22"/>
          <w:szCs w:val="22"/>
        </w:rPr>
        <w:t xml:space="preserve"> F</w:t>
      </w:r>
      <w:r w:rsidRPr="001139C8">
        <w:rPr>
          <w:rFonts w:asciiTheme="minorHAnsi" w:eastAsia="Bookman Old Style" w:hAnsiTheme="minorHAnsi" w:cstheme="minorHAnsi"/>
          <w:b/>
          <w:position w:val="-1"/>
          <w:sz w:val="22"/>
          <w:szCs w:val="22"/>
        </w:rPr>
        <w:t xml:space="preserve">L                                                                </w:t>
      </w:r>
      <w:r w:rsidRPr="001139C8">
        <w:rPr>
          <w:rFonts w:asciiTheme="minorHAnsi" w:eastAsia="Bookman Old Style" w:hAnsiTheme="minorHAnsi" w:cstheme="minorHAnsi"/>
          <w:b/>
          <w:spacing w:val="2"/>
          <w:position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position w:val="-1"/>
          <w:sz w:val="22"/>
          <w:szCs w:val="22"/>
        </w:rPr>
        <w:t>1997–2009</w:t>
      </w:r>
    </w:p>
    <w:p w14:paraId="58870B5E" w14:textId="77777777" w:rsidR="00EE0F81" w:rsidRPr="001139C8" w:rsidRDefault="001139C8">
      <w:pPr>
        <w:spacing w:before="7"/>
        <w:ind w:left="120" w:right="1343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Con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ol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da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ed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Ope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ns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er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w w:val="149"/>
          <w:sz w:val="22"/>
          <w:szCs w:val="22"/>
        </w:rPr>
        <w:t>n</w:t>
      </w:r>
      <w:r w:rsidRPr="001139C8">
        <w:rPr>
          <w:rFonts w:asciiTheme="minorHAnsi" w:hAnsiTheme="minorHAnsi" w:cstheme="minorHAnsi"/>
          <w:spacing w:val="-12"/>
          <w:w w:val="14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Ope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ons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er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 xml:space="preserve"> </w:t>
      </w:r>
      <w:r w:rsidRPr="001139C8">
        <w:rPr>
          <w:rFonts w:asciiTheme="minorHAnsi" w:hAnsiTheme="minorHAnsi" w:cstheme="minorHAnsi"/>
          <w:w w:val="149"/>
          <w:sz w:val="22"/>
          <w:szCs w:val="22"/>
        </w:rPr>
        <w:t>n</w:t>
      </w:r>
      <w:r w:rsidRPr="001139C8">
        <w:rPr>
          <w:rFonts w:asciiTheme="minorHAnsi" w:hAnsiTheme="minorHAnsi" w:cstheme="minorHAnsi"/>
          <w:spacing w:val="-17"/>
          <w:w w:val="14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oss P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en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on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er</w:t>
      </w:r>
    </w:p>
    <w:p w14:paraId="4FCBF85A" w14:textId="77777777" w:rsidR="00EE0F81" w:rsidRPr="001139C8" w:rsidRDefault="00EE0F81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5F03816A" w14:textId="77777777" w:rsidR="00EE0F81" w:rsidRPr="001139C8" w:rsidRDefault="001139C8">
      <w:pPr>
        <w:ind w:left="120" w:right="160"/>
        <w:jc w:val="both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 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ns.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r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qu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es.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s, 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ppi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g,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ng.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m to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6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a sa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et 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sa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es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ng 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M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f 75,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ou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ees, 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ht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ts.</w:t>
      </w:r>
    </w:p>
    <w:p w14:paraId="2488AEDA" w14:textId="77777777" w:rsidR="00EE0F81" w:rsidRPr="001139C8" w:rsidRDefault="00EE0F81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5A35F60" w14:textId="53941E27" w:rsidR="00EE0F81" w:rsidRPr="001139C8" w:rsidRDefault="001139C8" w:rsidP="001139C8">
      <w:pPr>
        <w:ind w:left="4858" w:right="493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Le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  <w:u w:color="000000"/>
        </w:rPr>
        <w:t>a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de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s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h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ip</w:t>
      </w:r>
    </w:p>
    <w:p w14:paraId="078EAC89" w14:textId="77777777" w:rsidR="00EE0F81" w:rsidRPr="001139C8" w:rsidRDefault="001139C8">
      <w:pPr>
        <w:tabs>
          <w:tab w:val="left" w:pos="840"/>
        </w:tabs>
        <w:spacing w:line="240" w:lineRule="exact"/>
        <w:ind w:left="840" w:right="1644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Kn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wn th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 ca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 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th st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m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t.</w:t>
      </w:r>
    </w:p>
    <w:p w14:paraId="077DC243" w14:textId="77777777" w:rsidR="00EE0F81" w:rsidRPr="001139C8" w:rsidRDefault="00EE0F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7E924A8B" w14:textId="77777777" w:rsidR="00EE0F81" w:rsidRPr="001139C8" w:rsidRDefault="001139C8">
      <w:pPr>
        <w:tabs>
          <w:tab w:val="left" w:pos="840"/>
        </w:tabs>
        <w:ind w:left="840" w:right="442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Ens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th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ees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z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to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 d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 th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 de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o 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4D42BE44" w14:textId="77777777" w:rsidR="00EE0F81" w:rsidRPr="001139C8" w:rsidRDefault="001139C8">
      <w:pPr>
        <w:tabs>
          <w:tab w:val="left" w:pos="840"/>
        </w:tabs>
        <w:spacing w:before="99"/>
        <w:ind w:left="840" w:right="26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cant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 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ps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ye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 w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ess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by 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106CED61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A2741B" w14:textId="7455A484" w:rsidR="00EE0F81" w:rsidRPr="001139C8" w:rsidRDefault="001139C8" w:rsidP="001139C8">
      <w:pPr>
        <w:ind w:left="3538" w:right="361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S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ale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s /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P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ofit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&amp; L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  <w:u w:color="000000"/>
        </w:rPr>
        <w:t>o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ss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M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a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n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age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m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  <w:u w:color="000000"/>
        </w:rPr>
        <w:t>e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t</w:t>
      </w:r>
    </w:p>
    <w:p w14:paraId="134CF246" w14:textId="77777777" w:rsidR="00EE0F81" w:rsidRPr="001139C8" w:rsidRDefault="001139C8" w:rsidP="001139C8">
      <w:pPr>
        <w:ind w:right="212" w:firstLine="48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 xml:space="preserve">§   </w:t>
      </w:r>
      <w:r w:rsidRPr="001139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Mo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va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sta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to c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nj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th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vai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09F71F54" w14:textId="77777777" w:rsidR="00EE0F81" w:rsidRPr="001139C8" w:rsidRDefault="001139C8">
      <w:pPr>
        <w:tabs>
          <w:tab w:val="left" w:pos="840"/>
        </w:tabs>
        <w:spacing w:before="99"/>
        <w:ind w:left="840" w:right="325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/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cas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hi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s</w:t>
      </w:r>
      <w:r w:rsidRPr="001139C8">
        <w:rPr>
          <w:rFonts w:asciiTheme="minorHAnsi" w:eastAsia="Bookman Old Style" w:hAnsiTheme="minorHAnsi" w:cstheme="minorHAnsi"/>
          <w:spacing w:val="6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k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gh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cy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li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s.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rom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ns,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 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eed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o sta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 so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-3 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 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 “Ca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ly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.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”</w:t>
      </w:r>
    </w:p>
    <w:p w14:paraId="6879A052" w14:textId="77777777" w:rsidR="00EE0F81" w:rsidRPr="001139C8" w:rsidRDefault="00EE0F81">
      <w:pPr>
        <w:spacing w:before="8" w:line="280" w:lineRule="exact"/>
        <w:rPr>
          <w:rFonts w:asciiTheme="minorHAnsi" w:hAnsiTheme="minorHAnsi" w:cstheme="minorHAnsi"/>
          <w:sz w:val="22"/>
          <w:szCs w:val="22"/>
        </w:rPr>
      </w:pPr>
    </w:p>
    <w:p w14:paraId="1D085C95" w14:textId="77777777" w:rsidR="00EE0F81" w:rsidRPr="001139C8" w:rsidRDefault="001139C8">
      <w:pPr>
        <w:ind w:right="200"/>
        <w:jc w:val="right"/>
        <w:rPr>
          <w:rFonts w:asciiTheme="minorHAnsi" w:eastAsia="Bookman Old Style" w:hAnsiTheme="minorHAnsi" w:cstheme="minorHAnsi"/>
          <w:sz w:val="22"/>
          <w:szCs w:val="22"/>
        </w:rPr>
        <w:sectPr w:rsidR="00EE0F81" w:rsidRPr="001139C8">
          <w:pgSz w:w="12240" w:h="15840"/>
          <w:pgMar w:top="700" w:right="520" w:bottom="280" w:left="600" w:header="720" w:footer="720" w:gutter="0"/>
          <w:cols w:space="720"/>
        </w:sectPr>
      </w:pPr>
      <w:r w:rsidRPr="001139C8">
        <w:rPr>
          <w:rFonts w:asciiTheme="minorHAnsi" w:hAnsiTheme="minorHAnsi" w:cstheme="minorHAnsi"/>
          <w:sz w:val="22"/>
          <w:szCs w:val="22"/>
        </w:rPr>
        <w:pict w14:anchorId="1F4FCA93">
          <v:group id="_x0000_s1034" style="position:absolute;left:0;text-align:left;margin-left:34.55pt;margin-top:28.3pt;width:543pt;height:0;z-index:-251653120;mso-position-horizontal-relative:page" coordorigin="691,566" coordsize="10860,0">
            <v:shape id="_x0000_s1035" style="position:absolute;left:691;top:566;width:10860;height:0" coordorigin="691,566" coordsize="10860,0" path="m691,566r10860,e" filled="f" strokeweight=".20478mm">
              <v:path arrowok="t"/>
            </v:shape>
            <w10:wrap anchorx="page"/>
          </v:group>
        </w:pic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. . . . Pr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es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ex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ce c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nu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ed</w:t>
      </w:r>
    </w:p>
    <w:p w14:paraId="64D47E18" w14:textId="77777777" w:rsidR="00EE0F81" w:rsidRPr="001139C8" w:rsidRDefault="001139C8">
      <w:pPr>
        <w:spacing w:before="40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lastRenderedPageBreak/>
        <w:t>S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A</w:t>
      </w:r>
      <w:r w:rsidRPr="001139C8">
        <w:rPr>
          <w:rFonts w:asciiTheme="minorHAnsi" w:eastAsia="Bookman Old Style" w:hAnsiTheme="minorHAnsi" w:cstheme="minorHAnsi"/>
          <w:b/>
          <w:spacing w:val="-4"/>
          <w:sz w:val="22"/>
          <w:szCs w:val="22"/>
          <w:u w:color="000000"/>
        </w:rPr>
        <w:t>M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P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LE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pacing w:val="2"/>
          <w:sz w:val="22"/>
          <w:szCs w:val="22"/>
          <w:u w:color="000000"/>
        </w:rPr>
        <w:t>J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 xml:space="preserve">. 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C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L</w:t>
      </w:r>
      <w:r w:rsidRPr="001139C8">
        <w:rPr>
          <w:rFonts w:asciiTheme="minorHAnsi" w:eastAsia="Bookman Old Style" w:hAnsiTheme="minorHAnsi" w:cstheme="minorHAnsi"/>
          <w:b/>
          <w:spacing w:val="2"/>
          <w:sz w:val="22"/>
          <w:szCs w:val="22"/>
          <w:u w:color="000000"/>
        </w:rPr>
        <w:t>I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T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 xml:space="preserve">                                                                </w:t>
      </w:r>
      <w:r w:rsidRPr="001139C8">
        <w:rPr>
          <w:rFonts w:asciiTheme="minorHAnsi" w:eastAsia="Bookman Old Style" w:hAnsiTheme="minorHAnsi" w:cstheme="minorHAnsi"/>
          <w:b/>
          <w:spacing w:val="47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P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A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G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2</w:t>
      </w:r>
    </w:p>
    <w:p w14:paraId="46F640E0" w14:textId="77777777" w:rsidR="00EE0F81" w:rsidRPr="001139C8" w:rsidRDefault="00EE0F8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7023A943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217204" w14:textId="77777777" w:rsidR="00EE0F81" w:rsidRPr="001139C8" w:rsidRDefault="001139C8">
      <w:pPr>
        <w:spacing w:before="31"/>
        <w:ind w:right="119"/>
        <w:jc w:val="right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Pr</w:t>
      </w:r>
      <w:r w:rsidRPr="001139C8">
        <w:rPr>
          <w:rFonts w:asciiTheme="minorHAnsi" w:eastAsia="Bookman Old Style" w:hAnsiTheme="minorHAnsi" w:cstheme="minorHAnsi"/>
          <w:i/>
          <w:spacing w:val="-3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i/>
          <w:spacing w:val="-5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i/>
          <w:spacing w:val="3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 xml:space="preserve"> e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i/>
          <w:spacing w:val="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 xml:space="preserve">ence </w:t>
      </w:r>
      <w:r w:rsidRPr="001139C8">
        <w:rPr>
          <w:rFonts w:asciiTheme="minorHAnsi" w:eastAsia="Bookman Old Style" w:hAnsiTheme="minorHAnsi" w:cstheme="minorHAnsi"/>
          <w:i/>
          <w:spacing w:val="-1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on</w:t>
      </w:r>
      <w:r w:rsidRPr="001139C8">
        <w:rPr>
          <w:rFonts w:asciiTheme="minorHAnsi" w:eastAsia="Bookman Old Style" w:hAnsiTheme="minorHAnsi" w:cstheme="minorHAnsi"/>
          <w:i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i/>
          <w:spacing w:val="-4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i/>
          <w:spacing w:val="1"/>
          <w:sz w:val="22"/>
          <w:szCs w:val="22"/>
        </w:rPr>
        <w:t>nu</w:t>
      </w:r>
      <w:r w:rsidRPr="001139C8">
        <w:rPr>
          <w:rFonts w:asciiTheme="minorHAnsi" w:eastAsia="Bookman Old Style" w:hAnsiTheme="minorHAnsi" w:cstheme="minorHAnsi"/>
          <w:i/>
          <w:sz w:val="22"/>
          <w:szCs w:val="22"/>
        </w:rPr>
        <w:t>ed. . . .</w:t>
      </w:r>
    </w:p>
    <w:p w14:paraId="551FD4E6" w14:textId="77777777" w:rsidR="00EE0F81" w:rsidRPr="001139C8" w:rsidRDefault="00EE0F81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41376667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605803" w14:textId="77777777" w:rsidR="00EE0F81" w:rsidRPr="001139C8" w:rsidRDefault="001139C8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 xml:space="preserve">§   </w:t>
      </w:r>
      <w:r w:rsidRPr="001139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ss 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y;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7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g.</w:t>
      </w:r>
    </w:p>
    <w:p w14:paraId="5C1D0F5B" w14:textId="77777777" w:rsidR="00EE0F81" w:rsidRPr="001139C8" w:rsidRDefault="00EE0F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1E2EC99" w14:textId="77777777" w:rsidR="00EE0F81" w:rsidRPr="001139C8" w:rsidRDefault="001139C8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 xml:space="preserve">§   </w:t>
      </w:r>
      <w:r w:rsidRPr="001139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sk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 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vai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 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 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d.</w:t>
      </w:r>
    </w:p>
    <w:p w14:paraId="599BA1EA" w14:textId="77777777" w:rsidR="00EE0F81" w:rsidRPr="001139C8" w:rsidRDefault="001139C8">
      <w:pPr>
        <w:tabs>
          <w:tab w:val="left" w:pos="820"/>
        </w:tabs>
        <w:spacing w:before="99"/>
        <w:ind w:left="820" w:right="344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 capt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vai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cts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 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; 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 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o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en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best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429F8345" w14:textId="77777777" w:rsidR="00EE0F81" w:rsidRPr="001139C8" w:rsidRDefault="001139C8">
      <w:pPr>
        <w:tabs>
          <w:tab w:val="left" w:pos="820"/>
        </w:tabs>
        <w:spacing w:before="99"/>
        <w:ind w:left="820" w:right="718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 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j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ects 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pt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 to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z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6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 dep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z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ng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 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7C7BD22B" w14:textId="77777777" w:rsidR="00EE0F81" w:rsidRPr="001139C8" w:rsidRDefault="001139C8">
      <w:pPr>
        <w:tabs>
          <w:tab w:val="left" w:pos="820"/>
        </w:tabs>
        <w:spacing w:before="98"/>
        <w:ind w:left="820" w:right="773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ht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uc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sa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h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ys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 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 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gs.</w:t>
      </w:r>
    </w:p>
    <w:p w14:paraId="353AAF3D" w14:textId="77777777" w:rsidR="00EE0F81" w:rsidRPr="001139C8" w:rsidRDefault="00EE0F81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27617521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D72EC8" w14:textId="77777777" w:rsidR="00EE0F81" w:rsidRPr="001139C8" w:rsidRDefault="001139C8">
      <w:pPr>
        <w:ind w:left="4452" w:right="446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Cu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s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t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om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r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S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er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v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ic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e</w:t>
      </w:r>
    </w:p>
    <w:p w14:paraId="3A2A868C" w14:textId="77777777" w:rsidR="00EE0F81" w:rsidRPr="001139C8" w:rsidRDefault="00EE0F81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0C78852D" w14:textId="77777777" w:rsidR="00EE0F81" w:rsidRPr="001139C8" w:rsidRDefault="001139C8">
      <w:pPr>
        <w:tabs>
          <w:tab w:val="left" w:pos="820"/>
        </w:tabs>
        <w:spacing w:line="240" w:lineRule="exact"/>
        <w:ind w:left="820" w:right="845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 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 stand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peccab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 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;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 sta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t.</w:t>
      </w:r>
    </w:p>
    <w:p w14:paraId="0699BA6F" w14:textId="77777777" w:rsidR="00EE0F81" w:rsidRPr="001139C8" w:rsidRDefault="00EE0F81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5291F8CF" w14:textId="77777777" w:rsidR="00EE0F81" w:rsidRPr="001139C8" w:rsidRDefault="001139C8">
      <w:pPr>
        <w:tabs>
          <w:tab w:val="left" w:pos="820"/>
        </w:tabs>
        <w:spacing w:line="240" w:lineRule="exact"/>
        <w:ind w:left="820" w:right="1107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vic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es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to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bl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ts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sta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 p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ep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eed.</w:t>
      </w:r>
    </w:p>
    <w:p w14:paraId="4502F7CA" w14:textId="77777777" w:rsidR="00EE0F81" w:rsidRPr="001139C8" w:rsidRDefault="00EE0F8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DE8CB04" w14:textId="77777777" w:rsidR="00EE0F81" w:rsidRPr="001139C8" w:rsidRDefault="001139C8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 xml:space="preserve">§   </w:t>
      </w:r>
      <w:r w:rsidRPr="001139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k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 “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5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”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9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+/10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ra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s.</w:t>
      </w:r>
    </w:p>
    <w:p w14:paraId="06C108A3" w14:textId="77777777" w:rsidR="00EE0F81" w:rsidRPr="001139C8" w:rsidRDefault="00EE0F81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367500D3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1AD6D8D" w14:textId="77777777" w:rsidR="00EE0F81" w:rsidRPr="001139C8" w:rsidRDefault="001139C8">
      <w:pPr>
        <w:ind w:left="4108" w:right="4126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P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er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so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n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n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l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De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vel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o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  <w:u w:color="000000"/>
        </w:rPr>
        <w:t>p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m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  <w:u w:color="000000"/>
        </w:rPr>
        <w:t>e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  <w:u w:color="000000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  <w:u w:color="000000"/>
        </w:rPr>
        <w:t>t</w:t>
      </w:r>
    </w:p>
    <w:p w14:paraId="35509E54" w14:textId="77777777" w:rsidR="00EE0F81" w:rsidRPr="001139C8" w:rsidRDefault="00EE0F81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70D6C9C4" w14:textId="77777777" w:rsidR="00EE0F81" w:rsidRPr="001139C8" w:rsidRDefault="001139C8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 xml:space="preserve">§   </w:t>
      </w:r>
      <w:r w:rsidRPr="001139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ee w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th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s.</w:t>
      </w:r>
    </w:p>
    <w:p w14:paraId="7B074874" w14:textId="77777777" w:rsidR="00EE0F81" w:rsidRPr="001139C8" w:rsidRDefault="00EE0F81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1738BD7" w14:textId="77777777" w:rsidR="00EE0F81" w:rsidRPr="001139C8" w:rsidRDefault="001139C8">
      <w:pPr>
        <w:tabs>
          <w:tab w:val="left" w:pos="820"/>
        </w:tabs>
        <w:spacing w:line="240" w:lineRule="exact"/>
        <w:ind w:left="820" w:right="742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a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ng 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~3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5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%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(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o 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 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)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28C8A121" w14:textId="77777777" w:rsidR="00EE0F81" w:rsidRPr="001139C8" w:rsidRDefault="00EE0F81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33DA49A7" w14:textId="77777777" w:rsidR="00EE0F81" w:rsidRPr="001139C8" w:rsidRDefault="001139C8">
      <w:pPr>
        <w:ind w:left="4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t xml:space="preserve">§   </w:t>
      </w:r>
      <w:r w:rsidRPr="001139C8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k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th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o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 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ct 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g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ct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ces.</w:t>
      </w:r>
    </w:p>
    <w:p w14:paraId="58485D44" w14:textId="77777777" w:rsidR="00EE0F81" w:rsidRPr="001139C8" w:rsidRDefault="001139C8">
      <w:pPr>
        <w:tabs>
          <w:tab w:val="left" w:pos="820"/>
        </w:tabs>
        <w:spacing w:before="99"/>
        <w:ind w:left="820" w:right="138" w:hanging="36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pict w14:anchorId="531B2977">
          <v:group id="_x0000_s1032" style="position:absolute;left:0;text-align:left;margin-left:34.55pt;margin-top:53.95pt;width:543pt;height:0;z-index:-251652096;mso-position-horizontal-relative:page" coordorigin="691,1079" coordsize="10860,0">
            <v:shape id="_x0000_s1033" style="position:absolute;left:691;top:1079;width:10860;height:0" coordorigin="691,1079" coordsize="10860,0" path="m691,1079r10860,e" filled="f" strokeweight=".20478mm">
              <v:path arrowok="t"/>
            </v:shape>
            <w10:wrap anchorx="page"/>
          </v:group>
        </w:pict>
      </w:r>
      <w:r w:rsidRPr="001139C8">
        <w:rPr>
          <w:rFonts w:asciiTheme="minorHAnsi" w:hAnsiTheme="minorHAnsi" w:cstheme="minorHAnsi"/>
          <w:sz w:val="22"/>
          <w:szCs w:val="22"/>
        </w:rPr>
        <w:pict w14:anchorId="54129FAF">
          <v:group id="_x0000_s1030" style="position:absolute;left:0;text-align:left;margin-left:34.55pt;margin-top:70.3pt;width:543pt;height:0;z-index:-251651072;mso-position-horizontal-relative:page" coordorigin="691,1406" coordsize="10860,0">
            <v:shape id="_x0000_s1031" style="position:absolute;left:691;top:1406;width:10860;height:0" coordorigin="691,1406" coordsize="10860,0" path="m691,1406r10860,e" filled="f" strokeweight=".79594mm">
              <v:path arrowok="t"/>
            </v:shape>
            <w10:wrap anchorx="page"/>
          </v:group>
        </w:pict>
      </w:r>
      <w:r w:rsidRPr="001139C8">
        <w:rPr>
          <w:rFonts w:asciiTheme="minorHAnsi" w:hAnsiTheme="minorHAnsi" w:cstheme="minorHAnsi"/>
          <w:sz w:val="22"/>
          <w:szCs w:val="22"/>
        </w:rPr>
        <w:t>§</w:t>
      </w:r>
      <w:r w:rsidRPr="001139C8">
        <w:rPr>
          <w:rFonts w:asciiTheme="minorHAnsi" w:hAnsiTheme="minorHAnsi" w:cstheme="minorHAnsi"/>
          <w:sz w:val="22"/>
          <w:szCs w:val="22"/>
        </w:rPr>
        <w:tab/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-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s;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ed 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t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7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-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o 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p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ev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ew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ng,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x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6B2ECC1F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59B9F8" w14:textId="77777777" w:rsidR="00EE0F81" w:rsidRPr="001139C8" w:rsidRDefault="00EE0F81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764050E8" w14:textId="77777777" w:rsidR="00EE0F81" w:rsidRPr="001139C8" w:rsidRDefault="001139C8">
      <w:pPr>
        <w:ind w:left="2656" w:right="2673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ADD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L RE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AIL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AG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XP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ER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E</w:t>
      </w:r>
    </w:p>
    <w:p w14:paraId="1C6CD130" w14:textId="77777777" w:rsidR="00EE0F81" w:rsidRPr="001139C8" w:rsidRDefault="00EE0F8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15A1F07D" w14:textId="77777777" w:rsidR="00EE0F81" w:rsidRPr="001139C8" w:rsidRDefault="00EE0F8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939AEB" w14:textId="77777777" w:rsidR="00EE0F81" w:rsidRPr="001139C8" w:rsidRDefault="001139C8">
      <w:pPr>
        <w:spacing w:before="19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ss</w:t>
      </w:r>
      <w:r w:rsidRPr="001139C8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46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th</w:t>
      </w:r>
      <w:r w:rsidRPr="001139C8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pacing w:val="46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g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50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</w:t>
      </w:r>
      <w:r w:rsidRPr="001139C8">
        <w:rPr>
          <w:rFonts w:asciiTheme="minorHAnsi" w:eastAsia="Bookman Old Style" w:hAnsiTheme="minorHAnsi" w:cstheme="minorHAnsi"/>
          <w:spacing w:val="47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en</w:t>
      </w:r>
      <w:r w:rsidRPr="001139C8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48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nt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W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</w:p>
    <w:p w14:paraId="39AAE2FE" w14:textId="77777777" w:rsidR="00EE0F81" w:rsidRPr="001139C8" w:rsidRDefault="001139C8">
      <w:pPr>
        <w:spacing w:before="1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hAnsiTheme="minorHAnsi" w:cstheme="minorHAnsi"/>
          <w:sz w:val="22"/>
          <w:szCs w:val="22"/>
        </w:rPr>
        <w:pict w14:anchorId="6984D42A">
          <v:group id="_x0000_s1028" style="position:absolute;left:0;text-align:left;margin-left:34.55pt;margin-top:26.15pt;width:543pt;height:0;z-index:-251650048;mso-position-horizontal-relative:page" coordorigin="691,523" coordsize="10860,0">
            <v:shape id="_x0000_s1029" style="position:absolute;left:691;top:523;width:10860;height:0" coordorigin="691,523" coordsize="10860,0" path="m691,523r10860,e" filled="f" strokeweight=".20478mm">
              <v:path arrowok="t"/>
            </v:shape>
            <w10:wrap anchorx="page"/>
          </v:group>
        </w:pict>
      </w:r>
      <w:r w:rsidRPr="001139C8">
        <w:rPr>
          <w:rFonts w:asciiTheme="minorHAnsi" w:hAnsiTheme="minorHAnsi" w:cstheme="minorHAnsi"/>
          <w:sz w:val="22"/>
          <w:szCs w:val="22"/>
        </w:rPr>
        <w:pict w14:anchorId="27CC3610">
          <v:group id="_x0000_s1026" style="position:absolute;left:0;text-align:left;margin-left:34.55pt;margin-top:42.5pt;width:543pt;height:0;z-index:-251649024;mso-position-horizontal-relative:page" coordorigin="691,850" coordsize="10860,0">
            <v:shape id="_x0000_s1027" style="position:absolute;left:691;top:850;width:10860;height:0" coordorigin="691,850" coordsize="10860,0" path="m691,850r10860,e" filled="f" strokeweight=".79733mm">
              <v:path arrowok="t"/>
            </v:shape>
            <w10:wrap anchorx="page"/>
          </v:group>
        </w:pic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 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s,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et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ds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 s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nk 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d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sa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y,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nd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n.</w:t>
      </w:r>
    </w:p>
    <w:p w14:paraId="6BD2F7E6" w14:textId="77777777" w:rsidR="00EE0F81" w:rsidRPr="001139C8" w:rsidRDefault="00EE0F81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177D1EC1" w14:textId="77777777" w:rsidR="00EE0F81" w:rsidRPr="001139C8" w:rsidRDefault="001139C8">
      <w:pPr>
        <w:ind w:left="3621" w:right="3639"/>
        <w:jc w:val="center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OF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L D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-2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T</w:t>
      </w:r>
    </w:p>
    <w:p w14:paraId="361190AE" w14:textId="77777777" w:rsidR="00EE0F81" w:rsidRPr="001139C8" w:rsidRDefault="00EE0F81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5AE83063" w14:textId="77777777" w:rsidR="00EE0F81" w:rsidRPr="001139C8" w:rsidRDefault="001139C8">
      <w:pPr>
        <w:spacing w:before="20"/>
        <w:ind w:left="100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ida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tla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ic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er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si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y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, B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oc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Ra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 xml:space="preserve"> F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L,</w:t>
      </w:r>
      <w:r w:rsidRPr="001139C8">
        <w:rPr>
          <w:rFonts w:asciiTheme="minorHAnsi" w:eastAsia="Bookman Old Style" w:hAnsiTheme="minorHAnsi" w:cstheme="minorHAnsi"/>
          <w:b/>
          <w:spacing w:val="-5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B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h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l 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J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5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.</w:t>
      </w:r>
    </w:p>
    <w:p w14:paraId="18952341" w14:textId="77777777" w:rsidR="00EE0F81" w:rsidRPr="001139C8" w:rsidRDefault="00EE0F81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2C762D8F" w14:textId="77777777" w:rsidR="00EE0F81" w:rsidRPr="001139C8" w:rsidRDefault="001139C8">
      <w:pPr>
        <w:spacing w:line="240" w:lineRule="exact"/>
        <w:ind w:left="100" w:right="2224"/>
        <w:rPr>
          <w:rFonts w:asciiTheme="minorHAnsi" w:eastAsia="Bookman Old Style" w:hAnsiTheme="minorHAnsi" w:cstheme="minorHAnsi"/>
          <w:sz w:val="22"/>
          <w:szCs w:val="22"/>
        </w:rPr>
      </w:pP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U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d St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ate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b/>
          <w:spacing w:val="1"/>
          <w:sz w:val="22"/>
          <w:szCs w:val="22"/>
        </w:rPr>
        <w:t xml:space="preserve"> M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b/>
          <w:spacing w:val="-1"/>
          <w:sz w:val="22"/>
          <w:szCs w:val="22"/>
        </w:rPr>
        <w:t>ta</w:t>
      </w:r>
      <w:r w:rsidRPr="001139C8">
        <w:rPr>
          <w:rFonts w:asciiTheme="minorHAnsi" w:eastAsia="Bookman Old Style" w:hAnsiTheme="minorHAnsi" w:cstheme="minorHAnsi"/>
          <w:b/>
          <w:spacing w:val="-3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b/>
          <w:sz w:val="22"/>
          <w:szCs w:val="22"/>
        </w:rPr>
        <w:t>y,</w:t>
      </w:r>
      <w:r w:rsidRPr="001139C8">
        <w:rPr>
          <w:rFonts w:asciiTheme="minorHAnsi" w:eastAsia="Bookman Old Style" w:hAnsiTheme="minorHAnsi" w:cstheme="minorHAnsi"/>
          <w:b/>
          <w:spacing w:val="-6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li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st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d,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,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mm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ed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s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4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v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ff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ic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 xml:space="preserve">, 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nd 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t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o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n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l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 xml:space="preserve"> 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Gu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ar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d c</w:t>
      </w:r>
      <w:r w:rsidRPr="001139C8">
        <w:rPr>
          <w:rFonts w:asciiTheme="minorHAnsi" w:eastAsia="Bookman Old Style" w:hAnsiTheme="minorHAnsi" w:cstheme="minorHAnsi"/>
          <w:spacing w:val="-3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p</w:t>
      </w:r>
      <w:r w:rsidRPr="001139C8">
        <w:rPr>
          <w:rFonts w:asciiTheme="minorHAnsi" w:eastAsia="Bookman Old Style" w:hAnsiTheme="minorHAnsi" w:cstheme="minorHAnsi"/>
          <w:spacing w:val="-1"/>
          <w:sz w:val="22"/>
          <w:szCs w:val="22"/>
        </w:rPr>
        <w:t>a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c</w:t>
      </w:r>
      <w:r w:rsidRPr="001139C8">
        <w:rPr>
          <w:rFonts w:asciiTheme="minorHAnsi" w:eastAsia="Bookman Old Style" w:hAnsiTheme="minorHAnsi" w:cstheme="minorHAnsi"/>
          <w:spacing w:val="1"/>
          <w:sz w:val="22"/>
          <w:szCs w:val="22"/>
        </w:rPr>
        <w:t>i</w:t>
      </w:r>
      <w:r w:rsidRPr="001139C8">
        <w:rPr>
          <w:rFonts w:asciiTheme="minorHAnsi" w:eastAsia="Bookman Old Style" w:hAnsiTheme="minorHAnsi" w:cstheme="minorHAnsi"/>
          <w:spacing w:val="-2"/>
          <w:sz w:val="22"/>
          <w:szCs w:val="22"/>
        </w:rPr>
        <w:t>ti</w:t>
      </w:r>
      <w:r w:rsidRPr="001139C8">
        <w:rPr>
          <w:rFonts w:asciiTheme="minorHAnsi" w:eastAsia="Bookman Old Style" w:hAnsiTheme="minorHAnsi" w:cstheme="minorHAnsi"/>
          <w:spacing w:val="3"/>
          <w:sz w:val="22"/>
          <w:szCs w:val="22"/>
        </w:rPr>
        <w:t>e</w:t>
      </w:r>
      <w:r w:rsidRPr="001139C8">
        <w:rPr>
          <w:rFonts w:asciiTheme="minorHAnsi" w:eastAsia="Bookman Old Style" w:hAnsiTheme="minorHAnsi" w:cstheme="minorHAnsi"/>
          <w:sz w:val="22"/>
          <w:szCs w:val="22"/>
        </w:rPr>
        <w:t>s.</w:t>
      </w:r>
    </w:p>
    <w:sectPr w:rsidR="00EE0F81" w:rsidRPr="001139C8">
      <w:pgSz w:w="12240" w:h="15840"/>
      <w:pgMar w:top="68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647691"/>
    <w:multiLevelType w:val="multilevel"/>
    <w:tmpl w:val="B2AC271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81"/>
    <w:rsid w:val="001139C8"/>
    <w:rsid w:val="00EE0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BB4D596"/>
  <w15:docId w15:val="{79730463-039A-452E-B0EB-F200DA47F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greatresumesfas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2021-06-22T06:34:00Z</dcterms:created>
  <dcterms:modified xsi:type="dcterms:W3CDTF">2021-06-22T06:38:00Z</dcterms:modified>
</cp:coreProperties>
</file>